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001E1" w14:textId="77777777" w:rsidR="00203DEB" w:rsidRPr="00834285" w:rsidRDefault="00203DEB" w:rsidP="0083428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C4C810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783BF7E8" w14:textId="77777777" w:rsidR="00203DEB" w:rsidRPr="00834285" w:rsidRDefault="00262804" w:rsidP="00834285">
      <w:pPr>
        <w:ind w:right="457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VIS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</w:p>
    <w:p w14:paraId="2FA28747" w14:textId="77777777" w:rsidR="00203DEB" w:rsidRPr="00834285" w:rsidRDefault="00262804" w:rsidP="00834285">
      <w:pPr>
        <w:ind w:left="100" w:right="966"/>
        <w:jc w:val="both"/>
        <w:rPr>
          <w:rFonts w:asciiTheme="minorHAnsi" w:eastAsia="Californian FB" w:hAnsiTheme="minorHAnsi" w:cstheme="minorHAnsi"/>
          <w:bCs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spacing w:val="-1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eate</w:t>
      </w:r>
      <w:r w:rsidRPr="00834285">
        <w:rPr>
          <w:rFonts w:asciiTheme="minorHAnsi" w:eastAsia="Californian FB" w:hAnsiTheme="minorHAnsi" w:cstheme="minorHAnsi"/>
          <w:bCs/>
          <w:spacing w:val="7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3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-10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nv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nme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1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-20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prov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spacing w:val="10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ort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ies</w:t>
      </w:r>
      <w:r w:rsidRPr="00834285">
        <w:rPr>
          <w:rFonts w:asciiTheme="minorHAnsi" w:eastAsia="Californian FB" w:hAnsiTheme="minorHAnsi" w:cstheme="minorHAnsi"/>
          <w:bCs/>
          <w:spacing w:val="15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spacing w:val="-10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bCs/>
          <w:spacing w:val="-2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Cs/>
          <w:spacing w:val="-1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tud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te</w:t>
      </w:r>
      <w:r w:rsidRPr="00834285">
        <w:rPr>
          <w:rFonts w:asciiTheme="minorHAnsi" w:eastAsia="Californian FB" w:hAnsiTheme="minorHAnsi" w:cstheme="minorHAnsi"/>
          <w:bCs/>
          <w:spacing w:val="15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spacing w:val="9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d</w:t>
      </w:r>
    </w:p>
    <w:p w14:paraId="092C7C59" w14:textId="77777777" w:rsidR="00203DEB" w:rsidRPr="00834285" w:rsidRDefault="00262804" w:rsidP="00834285">
      <w:pPr>
        <w:ind w:left="100" w:right="4125"/>
        <w:jc w:val="both"/>
        <w:rPr>
          <w:rFonts w:asciiTheme="minorHAnsi" w:eastAsia="Californian FB" w:hAnsiTheme="minorHAnsi" w:cstheme="minorHAnsi"/>
          <w:bCs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develop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9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-20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is</w:t>
      </w:r>
      <w:r w:rsidRPr="00834285">
        <w:rPr>
          <w:rFonts w:asciiTheme="minorHAnsi" w:eastAsia="Californian FB" w:hAnsiTheme="minorHAnsi" w:cstheme="minorHAnsi"/>
          <w:bCs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spacing w:val="-2"/>
          <w:w w:val="95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ist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bCs/>
          <w:spacing w:val="8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spacing w:val="5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spacing w:val="1"/>
          <w:w w:val="95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it</w:t>
      </w:r>
      <w:r w:rsidRPr="00834285">
        <w:rPr>
          <w:rFonts w:asciiTheme="minorHAnsi" w:eastAsia="Californian FB" w:hAnsiTheme="minorHAnsi" w:cstheme="minorHAnsi"/>
          <w:bCs/>
          <w:spacing w:val="-1"/>
          <w:w w:val="95"/>
          <w:position w:val="1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bCs/>
          <w:spacing w:val="-3"/>
          <w:w w:val="95"/>
          <w:position w:val="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bCs/>
          <w:w w:val="95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spacing w:val="4"/>
          <w:w w:val="95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.</w:t>
      </w:r>
    </w:p>
    <w:p w14:paraId="083D96AA" w14:textId="77777777" w:rsidR="00203DEB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606D9800" w14:textId="0103C232" w:rsidR="00834285" w:rsidRPr="00834285" w:rsidRDefault="00834285" w:rsidP="00834285">
      <w:pPr>
        <w:rPr>
          <w:rFonts w:asciiTheme="minorHAnsi" w:hAnsiTheme="minorHAnsi" w:cstheme="minorHAnsi"/>
          <w:sz w:val="22"/>
          <w:szCs w:val="22"/>
        </w:rPr>
        <w:sectPr w:rsidR="00834285" w:rsidRPr="00834285">
          <w:headerReference w:type="default" r:id="rId7"/>
          <w:pgSz w:w="12240" w:h="15840"/>
          <w:pgMar w:top="1200" w:right="1060" w:bottom="280" w:left="1160" w:header="626" w:footer="0" w:gutter="0"/>
          <w:cols w:space="720"/>
        </w:sectPr>
      </w:pPr>
    </w:p>
    <w:p w14:paraId="676D1582" w14:textId="77777777" w:rsidR="00203DEB" w:rsidRPr="00834285" w:rsidRDefault="00203DEB" w:rsidP="0083428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DF1070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2E868E54" w14:textId="77777777" w:rsidR="00203DEB" w:rsidRPr="00834285" w:rsidRDefault="00262804" w:rsidP="00834285">
      <w:pPr>
        <w:ind w:left="100" w:right="-53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AM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IT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Y</w:t>
      </w:r>
    </w:p>
    <w:p w14:paraId="7B0EE6BB" w14:textId="77777777" w:rsidR="00203DEB" w:rsidRPr="00834285" w:rsidRDefault="00262804" w:rsidP="00834285">
      <w:pPr>
        <w:spacing w:before="25"/>
        <w:rPr>
          <w:rFonts w:asciiTheme="minorHAnsi" w:eastAsia="Californian FB" w:hAnsiTheme="minorHAnsi" w:cstheme="minorHAnsi"/>
          <w:b/>
          <w:sz w:val="22"/>
          <w:szCs w:val="22"/>
        </w:rPr>
        <w:sectPr w:rsidR="00203DEB" w:rsidRPr="00834285">
          <w:type w:val="continuous"/>
          <w:pgSz w:w="12240" w:h="15840"/>
          <w:pgMar w:top="1200" w:right="1060" w:bottom="280" w:left="1160" w:header="720" w:footer="720" w:gutter="0"/>
          <w:cols w:num="2" w:space="720" w:equalWidth="0">
            <w:col w:w="1895" w:space="2363"/>
            <w:col w:w="5762"/>
          </w:cols>
        </w:sectPr>
      </w:pPr>
      <w:r w:rsidRPr="00834285">
        <w:rPr>
          <w:rFonts w:asciiTheme="minorHAnsi" w:hAnsiTheme="minorHAnsi" w:cstheme="minorHAnsi"/>
          <w:bCs/>
          <w:sz w:val="22"/>
          <w:szCs w:val="22"/>
        </w:rPr>
        <w:br w:type="column"/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EX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</w:t>
      </w:r>
    </w:p>
    <w:p w14:paraId="05B6994F" w14:textId="067A9F94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bCs/>
          <w:sz w:val="22"/>
          <w:szCs w:val="22"/>
        </w:rPr>
        <w:sectPr w:rsidR="00203DEB" w:rsidRPr="00834285">
          <w:type w:val="continuous"/>
          <w:pgSz w:w="12240" w:h="15840"/>
          <w:pgMar w:top="1200" w:right="1060" w:bottom="280" w:left="1160" w:header="720" w:footer="720" w:gutter="0"/>
          <w:cols w:space="720"/>
        </w:sectPr>
      </w:pP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AD</w:t>
      </w:r>
      <w:r w:rsidRPr="00834285">
        <w:rPr>
          <w:rFonts w:asciiTheme="minorHAnsi" w:eastAsia="Californian FB" w:hAnsiTheme="minorHAnsi" w:cstheme="minorHAnsi"/>
          <w:bCs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ERA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S                                                      </w:t>
      </w:r>
      <w:r w:rsidR="00834285"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        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bCs/>
          <w:spacing w:val="-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12</w:t>
      </w:r>
      <w:r w:rsidRPr="00834285">
        <w:rPr>
          <w:rFonts w:asciiTheme="minorHAnsi" w:eastAsia="Californian FB" w:hAnsiTheme="minorHAnsi" w:cstheme="minorHAnsi"/>
          <w:bCs/>
          <w:spacing w:val="-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Cs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</w:p>
    <w:p w14:paraId="49242B77" w14:textId="77777777" w:rsidR="00203DEB" w:rsidRPr="00834285" w:rsidRDefault="00262804" w:rsidP="00834285">
      <w:pPr>
        <w:ind w:left="100" w:right="-58"/>
        <w:rPr>
          <w:rFonts w:asciiTheme="minorHAnsi" w:eastAsia="Californian FB" w:hAnsiTheme="minorHAnsi" w:cstheme="minorHAnsi"/>
          <w:bCs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D/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EVE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TI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CS</w:t>
      </w:r>
    </w:p>
    <w:p w14:paraId="0BA43DD0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bCs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D/D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spacing w:val="-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EVEL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3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TI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CS</w:t>
      </w:r>
    </w:p>
    <w:p w14:paraId="36E41647" w14:textId="77777777" w:rsidR="00203DEB" w:rsidRPr="00834285" w:rsidRDefault="00262804" w:rsidP="00834285">
      <w:pPr>
        <w:ind w:left="456"/>
        <w:rPr>
          <w:rFonts w:asciiTheme="minorHAnsi" w:eastAsia="Californian FB" w:hAnsiTheme="minorHAnsi" w:cstheme="minorHAnsi"/>
          <w:bCs/>
          <w:sz w:val="22"/>
          <w:szCs w:val="22"/>
        </w:rPr>
      </w:pPr>
      <w:r w:rsidRPr="00834285">
        <w:rPr>
          <w:rFonts w:asciiTheme="minorHAnsi" w:hAnsiTheme="minorHAnsi" w:cstheme="minorHAnsi"/>
          <w:bCs/>
          <w:sz w:val="22"/>
          <w:szCs w:val="22"/>
        </w:rPr>
        <w:br w:type="column"/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11</w:t>
      </w:r>
      <w:r w:rsidRPr="00834285">
        <w:rPr>
          <w:rFonts w:asciiTheme="minorHAnsi" w:eastAsia="Californian FB" w:hAnsiTheme="minorHAnsi" w:cstheme="minorHAnsi"/>
          <w:bCs/>
          <w:spacing w:val="-7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Cs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LY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12</w:t>
      </w:r>
    </w:p>
    <w:p w14:paraId="673760BB" w14:textId="77777777" w:rsidR="00203DEB" w:rsidRPr="00834285" w:rsidRDefault="00262804" w:rsidP="00834285">
      <w:pPr>
        <w:rPr>
          <w:rFonts w:asciiTheme="minorHAnsi" w:eastAsia="Californian FB" w:hAnsiTheme="minorHAnsi" w:cstheme="minorHAnsi"/>
          <w:bCs/>
          <w:sz w:val="22"/>
          <w:szCs w:val="22"/>
        </w:rPr>
        <w:sectPr w:rsidR="00203DEB" w:rsidRPr="00834285">
          <w:type w:val="continuous"/>
          <w:pgSz w:w="12240" w:h="15840"/>
          <w:pgMar w:top="1200" w:right="1060" w:bottom="280" w:left="1160" w:header="720" w:footer="720" w:gutter="0"/>
          <w:cols w:num="2" w:space="720" w:equalWidth="0">
            <w:col w:w="6408" w:space="1078"/>
            <w:col w:w="2534"/>
          </w:cols>
        </w:sectPr>
      </w:pP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RY</w:t>
      </w:r>
      <w:r w:rsidRPr="00834285">
        <w:rPr>
          <w:rFonts w:asciiTheme="minorHAnsi" w:eastAsia="Californian FB" w:hAnsiTheme="minorHAnsi" w:cstheme="minorHAnsi"/>
          <w:bCs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8</w:t>
      </w:r>
      <w:r w:rsidRPr="00834285">
        <w:rPr>
          <w:rFonts w:asciiTheme="minorHAnsi" w:eastAsia="Californian FB" w:hAnsiTheme="minorHAnsi" w:cstheme="minorHAnsi"/>
          <w:bCs/>
          <w:spacing w:val="-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Cs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Cs/>
          <w:spacing w:val="-2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 xml:space="preserve">LY 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Cs/>
          <w:spacing w:val="-1"/>
          <w:position w:val="1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bCs/>
          <w:position w:val="1"/>
          <w:sz w:val="22"/>
          <w:szCs w:val="22"/>
        </w:rPr>
        <w:t>11</w:t>
      </w:r>
    </w:p>
    <w:p w14:paraId="5286D5F3" w14:textId="08B7A2C2" w:rsidR="00203DEB" w:rsidRPr="00834285" w:rsidRDefault="00203DEB" w:rsidP="0083428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9CABA53" w14:textId="77777777" w:rsidR="00203DEB" w:rsidRPr="00834285" w:rsidRDefault="00262804" w:rsidP="00834285">
      <w:pPr>
        <w:spacing w:before="28"/>
        <w:ind w:left="4440" w:right="4463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ip</w:t>
      </w:r>
    </w:p>
    <w:p w14:paraId="115ABCF9" w14:textId="77777777" w:rsidR="00203DEB" w:rsidRPr="00834285" w:rsidRDefault="00262804" w:rsidP="00834285">
      <w:pPr>
        <w:spacing w:before="57"/>
        <w:ind w:left="100" w:right="206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w w:val="96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w w:val="96"/>
          <w:sz w:val="22"/>
          <w:szCs w:val="22"/>
        </w:rPr>
        <w:t>evelop</w:t>
      </w:r>
      <w:r w:rsidRPr="00834285">
        <w:rPr>
          <w:rFonts w:asciiTheme="minorHAnsi" w:eastAsia="Californian FB" w:hAnsiTheme="minorHAnsi" w:cstheme="minorHAnsi"/>
          <w:b/>
          <w:spacing w:val="-1"/>
          <w:w w:val="9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b/>
          <w:spacing w:val="2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Hir</w:t>
      </w:r>
      <w:r w:rsidRPr="00834285">
        <w:rPr>
          <w:rFonts w:asciiTheme="minorHAnsi" w:eastAsia="Californian FB" w:hAnsiTheme="minorHAnsi" w:cstheme="minorHAnsi"/>
          <w:b/>
          <w:spacing w:val="-2"/>
          <w:w w:val="95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b/>
          <w:spacing w:val="4"/>
          <w:w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1"/>
          <w:w w:val="95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/>
          <w:spacing w:val="-2"/>
          <w:w w:val="95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2"/>
          <w:w w:val="95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b/>
          <w:spacing w:val="9"/>
          <w:w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b/>
          <w:spacing w:val="-1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w w:val="96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-1"/>
          <w:w w:val="96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w w:val="96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pacing w:val="-1"/>
          <w:w w:val="96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/>
          <w:w w:val="96"/>
          <w:sz w:val="22"/>
          <w:szCs w:val="22"/>
        </w:rPr>
        <w:t>ot</w:t>
      </w:r>
      <w:r w:rsidRPr="00834285">
        <w:rPr>
          <w:rFonts w:asciiTheme="minorHAnsi" w:eastAsia="Californian FB" w:hAnsiTheme="minorHAnsi" w:cstheme="minorHAnsi"/>
          <w:b/>
          <w:spacing w:val="1"/>
          <w:w w:val="96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w w:val="96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Foc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h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g q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ali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opl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, outli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cl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ar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xp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 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d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ne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mun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 wh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to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ac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oun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ty,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re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lts and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 opp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for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f.</w:t>
      </w:r>
    </w:p>
    <w:p w14:paraId="6110667C" w14:textId="77777777" w:rsidR="00203DEB" w:rsidRPr="00834285" w:rsidRDefault="00262804" w:rsidP="00834285">
      <w:pPr>
        <w:tabs>
          <w:tab w:val="left" w:pos="460"/>
        </w:tabs>
        <w:spacing w:before="60"/>
        <w:ind w:left="460" w:right="556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point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in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ing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ding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(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nny 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n;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(M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) 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 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r)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D388E92" w14:textId="77777777" w:rsidR="00203DEB" w:rsidRPr="00834285" w:rsidRDefault="00262804" w:rsidP="00834285">
      <w:pPr>
        <w:tabs>
          <w:tab w:val="left" w:pos="1180"/>
        </w:tabs>
        <w:spacing w:before="52"/>
        <w:ind w:left="1180" w:right="392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ole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a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ide 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ive 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0DC2439F" w14:textId="77777777" w:rsidR="00203DEB" w:rsidRPr="00834285" w:rsidRDefault="00262804" w:rsidP="00834285">
      <w:pPr>
        <w:tabs>
          <w:tab w:val="left" w:pos="460"/>
        </w:tabs>
        <w:spacing w:before="65"/>
        <w:ind w:left="460" w:right="230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: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 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les,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lder 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0A8D04C" w14:textId="77777777" w:rsidR="00203DEB" w:rsidRPr="00834285" w:rsidRDefault="00262804" w:rsidP="00834285">
      <w:pPr>
        <w:spacing w:before="59"/>
        <w:ind w:left="783" w:right="1004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it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</w:p>
    <w:p w14:paraId="174BF3E4" w14:textId="77777777" w:rsidR="00203DEB" w:rsidRPr="00834285" w:rsidRDefault="00262804" w:rsidP="00834285">
      <w:pPr>
        <w:tabs>
          <w:tab w:val="left" w:pos="1180"/>
        </w:tabs>
        <w:spacing w:before="44"/>
        <w:ind w:left="1180" w:right="575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ine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ile 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ls</w:t>
      </w:r>
    </w:p>
    <w:p w14:paraId="57D8241B" w14:textId="77777777" w:rsidR="00203DEB" w:rsidRPr="00834285" w:rsidRDefault="00262804" w:rsidP="00834285">
      <w:pPr>
        <w:spacing w:before="66"/>
        <w:ind w:left="82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/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ns</w:t>
      </w:r>
    </w:p>
    <w:p w14:paraId="19EDF514" w14:textId="77777777" w:rsidR="00203DEB" w:rsidRPr="00834285" w:rsidRDefault="00262804" w:rsidP="00834285">
      <w:pPr>
        <w:tabs>
          <w:tab w:val="left" w:pos="1900"/>
        </w:tabs>
        <w:spacing w:before="48"/>
        <w:ind w:left="1900" w:right="150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--Se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ls, 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pend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--T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 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ds 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30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</w:t>
      </w:r>
    </w:p>
    <w:p w14:paraId="58DFCEDD" w14:textId="77777777" w:rsidR="00203DEB" w:rsidRPr="00834285" w:rsidRDefault="00262804" w:rsidP="00834285">
      <w:pPr>
        <w:spacing w:before="5"/>
        <w:ind w:left="61" w:right="225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ov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Ci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dvi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ide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</w:p>
    <w:p w14:paraId="1D0FE2E2" w14:textId="77777777" w:rsidR="00203DEB" w:rsidRPr="00834285" w:rsidRDefault="00262804" w:rsidP="00834285">
      <w:pPr>
        <w:spacing w:before="2"/>
        <w:ind w:left="424" w:right="481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(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)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4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25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/pr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57FAF7A" w14:textId="77777777" w:rsidR="00203DEB" w:rsidRPr="00834285" w:rsidRDefault="00262804" w:rsidP="00834285">
      <w:pPr>
        <w:ind w:left="61" w:right="415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: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</w:p>
    <w:p w14:paraId="0E7B97B7" w14:textId="77777777" w:rsidR="00203DEB" w:rsidRPr="00834285" w:rsidRDefault="00262804" w:rsidP="00834285">
      <w:pPr>
        <w:spacing w:before="2"/>
        <w:ind w:left="4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 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 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oac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om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</w:p>
    <w:p w14:paraId="36780A64" w14:textId="77777777" w:rsidR="00203DEB" w:rsidRPr="00834285" w:rsidRDefault="00262804" w:rsidP="00834285">
      <w:pPr>
        <w:ind w:left="4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pm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4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e G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ou</w:t>
      </w:r>
      <w:r w:rsidRPr="0083428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36338009" w14:textId="77777777" w:rsidR="00203DEB" w:rsidRPr="00834285" w:rsidRDefault="00262804" w:rsidP="00834285">
      <w:pPr>
        <w:tabs>
          <w:tab w:val="left" w:pos="1180"/>
        </w:tabs>
        <w:spacing w:before="53"/>
        <w:ind w:left="1180" w:right="179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vamp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 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ly,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vings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15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8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000</w:t>
      </w:r>
    </w:p>
    <w:p w14:paraId="70C3ADB6" w14:textId="77777777" w:rsidR="00203DEB" w:rsidRPr="00834285" w:rsidRDefault="00262804" w:rsidP="00834285">
      <w:pPr>
        <w:tabs>
          <w:tab w:val="left" w:pos="460"/>
        </w:tabs>
        <w:spacing w:before="65"/>
        <w:ind w:left="460" w:right="212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nior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lead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dvi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oup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 li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Ad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Co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&amp;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(U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)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DEC1428" w14:textId="77777777" w:rsidR="00203DEB" w:rsidRPr="00834285" w:rsidRDefault="00262804" w:rsidP="00834285">
      <w:pPr>
        <w:spacing w:before="58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: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</w:p>
    <w:p w14:paraId="04CE11E2" w14:textId="77777777" w:rsidR="00203DEB" w:rsidRPr="00834285" w:rsidRDefault="00262804" w:rsidP="00834285">
      <w:pPr>
        <w:ind w:left="424" w:right="594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(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2),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era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G,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U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Tr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ks</w:t>
      </w:r>
      <w:r w:rsidRPr="0083428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&amp;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7090CC49" w14:textId="77777777" w:rsidR="00203DEB" w:rsidRPr="00834285" w:rsidRDefault="00262804" w:rsidP="00834285">
      <w:pPr>
        <w:spacing w:before="1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m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DFA0DC4" w14:textId="77777777" w:rsidR="00203DEB" w:rsidRPr="00834285" w:rsidRDefault="00262804" w:rsidP="00834285">
      <w:pPr>
        <w:spacing w:before="58"/>
        <w:ind w:left="61" w:right="280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 Ad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omm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</w:p>
    <w:p w14:paraId="7CEF2524" w14:textId="77777777" w:rsidR="00203DEB" w:rsidRPr="00834285" w:rsidRDefault="00262804" w:rsidP="00834285">
      <w:pPr>
        <w:spacing w:before="2"/>
        <w:ind w:left="424" w:right="621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omm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ee--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D70C98A" w14:textId="77777777" w:rsidR="00203DEB" w:rsidRPr="00834285" w:rsidRDefault="00262804" w:rsidP="00834285">
      <w:pPr>
        <w:tabs>
          <w:tab w:val="left" w:pos="460"/>
        </w:tabs>
        <w:spacing w:before="20"/>
        <w:ind w:left="460" w:right="1304" w:hanging="360"/>
        <w:rPr>
          <w:rFonts w:asciiTheme="minorHAnsi" w:eastAsia="Californian FB" w:hAnsiTheme="minorHAnsi" w:cstheme="minorHAnsi"/>
          <w:sz w:val="22"/>
          <w:szCs w:val="22"/>
        </w:rPr>
        <w:sectPr w:rsidR="00203DEB" w:rsidRPr="00834285">
          <w:type w:val="continuous"/>
          <w:pgSz w:w="12240" w:h="15840"/>
          <w:pgMar w:top="1200" w:right="1060" w:bottom="280" w:left="1160" w:header="720" w:footer="720" w:gutter="0"/>
          <w:cols w:space="720"/>
        </w:sect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4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6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 oppo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AF0AFE3" w14:textId="77777777" w:rsidR="00203DEB" w:rsidRPr="00834285" w:rsidRDefault="00203DEB" w:rsidP="0083428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9881F0" w14:textId="77777777" w:rsidR="00203DEB" w:rsidRPr="00834285" w:rsidRDefault="00262804" w:rsidP="00834285">
      <w:pPr>
        <w:tabs>
          <w:tab w:val="left" w:pos="460"/>
        </w:tabs>
        <w:spacing w:before="20"/>
        <w:ind w:left="460" w:right="435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op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  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w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our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s.</w:t>
      </w:r>
    </w:p>
    <w:p w14:paraId="2BBDB260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 Poi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770CCB7" w14:textId="77777777" w:rsidR="00203DEB" w:rsidRPr="00834285" w:rsidRDefault="00203DEB" w:rsidP="0083428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6A5908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63E6457F" w14:textId="77777777" w:rsidR="00203DEB" w:rsidRPr="00834285" w:rsidRDefault="00262804" w:rsidP="00834285">
      <w:pPr>
        <w:ind w:left="4514" w:right="4173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evelopm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nt</w:t>
      </w:r>
    </w:p>
    <w:p w14:paraId="1404FED1" w14:textId="77777777" w:rsidR="00203DEB" w:rsidRPr="00834285" w:rsidRDefault="00262804" w:rsidP="00834285">
      <w:pPr>
        <w:spacing w:before="57"/>
        <w:ind w:left="100" w:right="468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color w:val="212121"/>
          <w:w w:val="96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b/>
          <w:color w:val="212121"/>
          <w:spacing w:val="1"/>
          <w:w w:val="96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color w:val="212121"/>
          <w:spacing w:val="-2"/>
          <w:w w:val="96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color w:val="212121"/>
          <w:w w:val="96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color w:val="212121"/>
          <w:spacing w:val="1"/>
          <w:w w:val="96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color w:val="212121"/>
          <w:spacing w:val="-1"/>
          <w:w w:val="96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color w:val="212121"/>
          <w:spacing w:val="1"/>
          <w:w w:val="96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color w:val="212121"/>
          <w:w w:val="96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color w:val="212121"/>
          <w:spacing w:val="-1"/>
          <w:w w:val="9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color w:val="212121"/>
          <w:sz w:val="22"/>
          <w:szCs w:val="22"/>
        </w:rPr>
        <w:t>Rev</w:t>
      </w:r>
      <w:r w:rsidRPr="00834285">
        <w:rPr>
          <w:rFonts w:asciiTheme="minorHAnsi" w:eastAsia="Californian FB" w:hAnsiTheme="minorHAnsi" w:cstheme="minorHAnsi"/>
          <w:b/>
          <w:color w:val="212121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color w:val="212121"/>
          <w:sz w:val="22"/>
          <w:szCs w:val="22"/>
        </w:rPr>
        <w:t>nue</w:t>
      </w:r>
      <w:r w:rsidRPr="00834285">
        <w:rPr>
          <w:rFonts w:asciiTheme="minorHAnsi" w:eastAsia="Californian FB" w:hAnsiTheme="minorHAnsi" w:cstheme="minorHAnsi"/>
          <w:i/>
          <w:color w:val="000000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ov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 xml:space="preserve">ack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of 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fi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 xml:space="preserve">al 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su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ppo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en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fyi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 xml:space="preserve">g,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lt</w:t>
      </w:r>
      <w:r w:rsidRPr="00834285">
        <w:rPr>
          <w:rFonts w:asciiTheme="minorHAnsi" w:eastAsia="Californian FB" w:hAnsiTheme="minorHAnsi" w:cstheme="minorHAnsi"/>
          <w:i/>
          <w:color w:val="212121"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g 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cl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al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d major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fts and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color w:val="212121"/>
          <w:spacing w:val="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, 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 xml:space="preserve">g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ket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al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im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ovi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color w:val="212121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ward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ip a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bene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fi</w:t>
      </w:r>
      <w:r w:rsidRPr="00834285">
        <w:rPr>
          <w:rFonts w:asciiTheme="minorHAnsi" w:eastAsia="Californian FB" w:hAnsiTheme="minorHAnsi" w:cstheme="minorHAnsi"/>
          <w:i/>
          <w:color w:val="212121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color w:val="212121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color w:val="212121"/>
          <w:sz w:val="22"/>
          <w:szCs w:val="22"/>
        </w:rPr>
        <w:t>.</w:t>
      </w:r>
    </w:p>
    <w:p w14:paraId="1EB05E10" w14:textId="77777777" w:rsidR="00203DEB" w:rsidRPr="00834285" w:rsidRDefault="00262804" w:rsidP="00834285">
      <w:pPr>
        <w:tabs>
          <w:tab w:val="left" w:pos="460"/>
        </w:tabs>
        <w:ind w:left="460" w:right="453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of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be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/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$6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$5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9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F153FE3" w14:textId="77777777" w:rsidR="00203DEB" w:rsidRPr="00834285" w:rsidRDefault="00262804" w:rsidP="00834285">
      <w:pPr>
        <w:tabs>
          <w:tab w:val="left" w:pos="460"/>
        </w:tabs>
        <w:spacing w:before="78"/>
        <w:ind w:left="460" w:right="84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3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3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rom</w:t>
      </w:r>
      <w:r w:rsidRPr="00834285">
        <w:rPr>
          <w:rFonts w:asciiTheme="minorHAnsi" w:eastAsia="Californian FB" w:hAnsiTheme="minorHAnsi" w:cstheme="minorHAnsi"/>
          <w:spacing w:val="3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.4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3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3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4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3</w:t>
      </w:r>
      <w:r w:rsidRPr="00834285">
        <w:rPr>
          <w:rFonts w:asciiTheme="minorHAnsi" w:eastAsia="Californian FB" w:hAnsiTheme="minorHAnsi" w:cstheme="minorHAnsi"/>
          <w:spacing w:val="3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illio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2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3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&amp;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by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D40CA86" w14:textId="77777777" w:rsidR="00203DEB" w:rsidRPr="00834285" w:rsidRDefault="00262804" w:rsidP="00834285">
      <w:pPr>
        <w:spacing w:before="67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2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2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lion</w:t>
      </w:r>
      <w:r w:rsidRPr="00834285">
        <w:rPr>
          <w:rFonts w:asciiTheme="minorHAnsi" w:eastAsia="Californian FB" w:hAnsiTheme="minorHAnsi" w:cstheme="minorHAnsi"/>
          <w:spacing w:val="2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2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2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59A62F40" w14:textId="77777777" w:rsidR="00203DEB" w:rsidRPr="00834285" w:rsidRDefault="00262804" w:rsidP="00834285">
      <w:pPr>
        <w:spacing w:before="1"/>
        <w:ind w:left="424" w:right="309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For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ove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Cam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$1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y.</w:t>
      </w:r>
    </w:p>
    <w:p w14:paraId="576F8968" w14:textId="77777777" w:rsidR="00203DEB" w:rsidRPr="00834285" w:rsidRDefault="00262804" w:rsidP="00834285">
      <w:pPr>
        <w:tabs>
          <w:tab w:val="left" w:pos="460"/>
        </w:tabs>
        <w:spacing w:before="57"/>
        <w:ind w:left="460" w:right="82" w:hanging="360"/>
        <w:jc w:val="both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Camp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only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9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80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lion,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 be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pring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20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$35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illion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CF74ED8" w14:textId="77777777" w:rsidR="00203DEB" w:rsidRPr="00834285" w:rsidRDefault="00262804" w:rsidP="00834285">
      <w:pPr>
        <w:spacing w:before="58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 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olio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17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aj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6989C2B" w14:textId="77777777" w:rsidR="00203DEB" w:rsidRPr="00834285" w:rsidRDefault="00262804" w:rsidP="00834285">
      <w:pPr>
        <w:tabs>
          <w:tab w:val="left" w:pos="460"/>
        </w:tabs>
        <w:spacing w:before="82"/>
        <w:ind w:left="460" w:right="81" w:hanging="360"/>
        <w:jc w:val="both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d/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oje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ding</w:t>
      </w:r>
      <w:r w:rsidRPr="00834285">
        <w:rPr>
          <w:rFonts w:asciiTheme="minorHAnsi" w:eastAsia="Californian FB" w:hAnsiTheme="minorHAnsi" w:cstheme="minorHAnsi"/>
          <w:spacing w:val="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3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$2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0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illion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$4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illion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m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$2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lion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a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m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ion.</w:t>
      </w:r>
    </w:p>
    <w:p w14:paraId="07AC0673" w14:textId="77777777" w:rsidR="00203DEB" w:rsidRPr="00834285" w:rsidRDefault="00262804" w:rsidP="00834285">
      <w:pPr>
        <w:tabs>
          <w:tab w:val="left" w:pos="460"/>
        </w:tabs>
        <w:spacing w:before="65"/>
        <w:ind w:left="460" w:right="85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&amp;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nd,</w:t>
      </w:r>
      <w:r w:rsidRPr="00834285">
        <w:rPr>
          <w:rFonts w:asciiTheme="minorHAnsi" w:eastAsia="Californian FB" w:hAnsiTheme="minorHAnsi" w:cstheme="minorHAnsi"/>
          <w:spacing w:val="4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9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4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8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77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,000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20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3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-1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4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D8021AC" w14:textId="77777777" w:rsidR="00203DEB" w:rsidRPr="00834285" w:rsidRDefault="00262804" w:rsidP="00834285">
      <w:pPr>
        <w:spacing w:before="56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798B0A7" w14:textId="77777777" w:rsidR="00203DEB" w:rsidRPr="00834285" w:rsidRDefault="00262804" w:rsidP="00834285">
      <w:pPr>
        <w:tabs>
          <w:tab w:val="left" w:pos="460"/>
        </w:tabs>
        <w:spacing w:before="82"/>
        <w:ind w:left="460" w:right="89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3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3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y/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3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38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 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n.</w:t>
      </w:r>
    </w:p>
    <w:p w14:paraId="67BDE988" w14:textId="77777777" w:rsidR="00203DEB" w:rsidRPr="00834285" w:rsidRDefault="00262804" w:rsidP="00834285">
      <w:pPr>
        <w:tabs>
          <w:tab w:val="left" w:pos="460"/>
        </w:tabs>
        <w:spacing w:before="5"/>
        <w:ind w:left="460" w:right="85" w:hanging="360"/>
        <w:jc w:val="both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ogni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1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1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1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ndow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ogni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z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of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ving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f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Aid.</w:t>
      </w:r>
    </w:p>
    <w:p w14:paraId="7BB4F1B3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ks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ogni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ls.</w:t>
      </w:r>
    </w:p>
    <w:p w14:paraId="67A9646C" w14:textId="77777777" w:rsidR="00203DEB" w:rsidRPr="00834285" w:rsidRDefault="00203DEB" w:rsidP="0083428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87E81F0" w14:textId="77777777" w:rsidR="00203DEB" w:rsidRPr="00834285" w:rsidRDefault="00262804" w:rsidP="00834285">
      <w:pPr>
        <w:ind w:left="4329" w:right="3989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Ext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Su</w:t>
      </w:r>
      <w:r w:rsidRPr="00834285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port</w:t>
      </w:r>
    </w:p>
    <w:p w14:paraId="584BB3F2" w14:textId="77777777" w:rsidR="00203DEB" w:rsidRPr="00834285" w:rsidRDefault="00262804" w:rsidP="00834285">
      <w:pPr>
        <w:spacing w:before="2"/>
        <w:ind w:left="100" w:right="85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w w:val="95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pacing w:val="-1"/>
          <w:w w:val="95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ld</w:t>
      </w:r>
      <w:r w:rsidRPr="00834285">
        <w:rPr>
          <w:rFonts w:asciiTheme="minorHAnsi" w:eastAsia="Californian FB" w:hAnsiTheme="minorHAnsi" w:cstheme="minorHAnsi"/>
          <w:b/>
          <w:spacing w:val="7"/>
          <w:w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Qu</w:t>
      </w:r>
      <w:r w:rsidRPr="00834285">
        <w:rPr>
          <w:rFonts w:asciiTheme="minorHAnsi" w:eastAsia="Californian FB" w:hAnsiTheme="minorHAnsi" w:cstheme="minorHAnsi"/>
          <w:b/>
          <w:spacing w:val="-2"/>
          <w:w w:val="95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lity</w:t>
      </w:r>
      <w:r w:rsidRPr="00834285">
        <w:rPr>
          <w:rFonts w:asciiTheme="minorHAnsi" w:eastAsia="Californian FB" w:hAnsiTheme="minorHAnsi" w:cstheme="minorHAnsi"/>
          <w:b/>
          <w:spacing w:val="7"/>
          <w:w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Rel</w:t>
      </w:r>
      <w:r w:rsidRPr="00834285">
        <w:rPr>
          <w:rFonts w:asciiTheme="minorHAnsi" w:eastAsia="Californian FB" w:hAnsiTheme="minorHAnsi" w:cstheme="minorHAnsi"/>
          <w:b/>
          <w:spacing w:val="-1"/>
          <w:w w:val="95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ti</w:t>
      </w:r>
      <w:r w:rsidRPr="00834285">
        <w:rPr>
          <w:rFonts w:asciiTheme="minorHAnsi" w:eastAsia="Californian FB" w:hAnsiTheme="minorHAnsi" w:cstheme="minorHAnsi"/>
          <w:b/>
          <w:spacing w:val="-3"/>
          <w:w w:val="95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2"/>
          <w:w w:val="95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/>
          <w:spacing w:val="1"/>
          <w:w w:val="95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spacing w:val="-3"/>
          <w:w w:val="95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w w:val="95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2"/>
          <w:w w:val="95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w w:val="95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i/>
          <w:spacing w:val="17"/>
          <w:w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lop p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ive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an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gf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l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lat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ips bas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 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ren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cy with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, ca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ner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, 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taff.</w:t>
      </w:r>
    </w:p>
    <w:p w14:paraId="6B4329FF" w14:textId="77777777" w:rsidR="00203DEB" w:rsidRPr="00834285" w:rsidRDefault="00262804" w:rsidP="00834285">
      <w:pPr>
        <w:tabs>
          <w:tab w:val="left" w:pos="460"/>
        </w:tabs>
        <w:spacing w:before="56"/>
        <w:ind w:left="460" w:right="153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rate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 en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nue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bined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les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su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AAF08BC" w14:textId="77777777" w:rsidR="00203DEB" w:rsidRPr="00834285" w:rsidRDefault="00262804" w:rsidP="00834285">
      <w:pPr>
        <w:tabs>
          <w:tab w:val="left" w:pos="460"/>
        </w:tabs>
        <w:spacing w:before="58"/>
        <w:ind w:left="460" w:right="155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lead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m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nue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4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,00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7EED9C1" w14:textId="77777777" w:rsidR="00203DEB" w:rsidRPr="00834285" w:rsidRDefault="00262804" w:rsidP="00834285">
      <w:pPr>
        <w:spacing w:before="57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2124A991" w14:textId="77777777" w:rsidR="00203DEB" w:rsidRPr="00834285" w:rsidRDefault="00262804" w:rsidP="00834285">
      <w:pPr>
        <w:tabs>
          <w:tab w:val="left" w:pos="460"/>
        </w:tabs>
        <w:spacing w:before="22"/>
        <w:ind w:left="460" w:right="179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 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15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8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689DB3F" w14:textId="77777777" w:rsidR="00203DEB" w:rsidRPr="00834285" w:rsidRDefault="00262804" w:rsidP="00834285">
      <w:pPr>
        <w:spacing w:before="65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ks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odu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le.</w:t>
      </w:r>
    </w:p>
    <w:p w14:paraId="41ACC2DF" w14:textId="77777777" w:rsidR="00203DEB" w:rsidRPr="00834285" w:rsidRDefault="00262804" w:rsidP="00834285">
      <w:pPr>
        <w:tabs>
          <w:tab w:val="left" w:pos="460"/>
        </w:tabs>
        <w:spacing w:before="82"/>
        <w:ind w:left="460" w:right="950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lp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oya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ped 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by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40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BBCCDB0" w14:textId="77777777" w:rsidR="00203DEB" w:rsidRPr="00834285" w:rsidRDefault="00262804" w:rsidP="00834285">
      <w:pPr>
        <w:tabs>
          <w:tab w:val="left" w:pos="460"/>
        </w:tabs>
        <w:spacing w:before="5"/>
        <w:ind w:left="460" w:right="360" w:hanging="360"/>
        <w:rPr>
          <w:rFonts w:asciiTheme="minorHAnsi" w:eastAsia="Californian FB" w:hAnsiTheme="minorHAnsi" w:cstheme="minorHAnsi"/>
          <w:sz w:val="22"/>
          <w:szCs w:val="22"/>
        </w:rPr>
        <w:sectPr w:rsidR="00203DEB" w:rsidRPr="00834285">
          <w:pgSz w:w="12240" w:h="15840"/>
          <w:pgMar w:top="1200" w:right="1060" w:bottom="280" w:left="1160" w:header="626" w:footer="0" w:gutter="0"/>
          <w:cols w:space="720"/>
        </w:sect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nol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op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 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 print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online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52BA943" w14:textId="77777777" w:rsidR="00203DEB" w:rsidRPr="00834285" w:rsidRDefault="00262804" w:rsidP="00834285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lastRenderedPageBreak/>
        <w:pict w14:anchorId="5FEE177A">
          <v:group id="_x0000_s1040" style="position:absolute;margin-left:56.05pt;margin-top:189.2pt;width:503.95pt;height:4.55pt;z-index:-251658752;mso-position-horizontal-relative:page;mso-position-vertical-relative:page" coordorigin="1121,3784" coordsize="10079,91">
            <v:shape id="_x0000_s1046" style="position:absolute;left:1152;top:3815;width:6575;height:0" coordorigin="1152,3815" coordsize="6575,0" path="m1152,3815r6575,e" filled="f" strokecolor="maroon" strokeweight="3.1pt">
              <v:path arrowok="t"/>
            </v:shape>
            <v:shape id="_x0000_s1045" style="position:absolute;left:1152;top:3867;width:6575;height:0" coordorigin="1152,3867" coordsize="6575,0" path="m1152,3867r6575,e" filled="f" strokecolor="maroon" strokeweight=".82pt">
              <v:path arrowok="t"/>
            </v:shape>
            <v:shape id="_x0000_s1044" style="position:absolute;left:7727;top:3815;width:89;height:0" coordorigin="7727,3815" coordsize="89,0" path="m7727,3815r89,e" filled="f" strokecolor="maroon" strokeweight="3.1pt">
              <v:path arrowok="t"/>
            </v:shape>
            <v:shape id="_x0000_s1043" style="position:absolute;left:7727;top:3867;width:89;height:0" coordorigin="7727,3867" coordsize="89,0" path="m7727,3867r89,e" filled="f" strokecolor="maroon" strokeweight=".82pt">
              <v:path arrowok="t"/>
            </v:shape>
            <v:shape id="_x0000_s1042" style="position:absolute;left:7816;top:3815;width:3353;height:0" coordorigin="7816,3815" coordsize="3353,0" path="m7816,3815r3353,e" filled="f" strokecolor="maroon" strokeweight="3.1pt">
              <v:path arrowok="t"/>
            </v:shape>
            <v:shape id="_x0000_s1041" style="position:absolute;left:7816;top:3867;width:3353;height:0" coordorigin="7816,3867" coordsize="3353,0" path="m7816,3867r3353,e" filled="f" strokecolor="maroon" strokeweight=".82pt">
              <v:path arrowok="t"/>
            </v:shape>
            <w10:wrap anchorx="page" anchory="page"/>
          </v:group>
        </w:pict>
      </w:r>
    </w:p>
    <w:p w14:paraId="67093E63" w14:textId="77777777" w:rsidR="00203DEB" w:rsidRPr="00834285" w:rsidRDefault="00262804" w:rsidP="00834285">
      <w:pPr>
        <w:tabs>
          <w:tab w:val="left" w:pos="460"/>
        </w:tabs>
        <w:spacing w:before="20"/>
        <w:ind w:left="460" w:right="258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zing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pric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9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&amp;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8AB4E01" w14:textId="77777777" w:rsidR="00203DEB" w:rsidRPr="00834285" w:rsidRDefault="00262804" w:rsidP="00834285">
      <w:pPr>
        <w:tabs>
          <w:tab w:val="left" w:pos="460"/>
        </w:tabs>
        <w:spacing w:before="56"/>
        <w:ind w:left="460" w:right="562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CM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/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 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y.</w:t>
      </w:r>
    </w:p>
    <w:p w14:paraId="0EDC67BD" w14:textId="77777777" w:rsidR="00203DEB" w:rsidRPr="00834285" w:rsidRDefault="00262804" w:rsidP="00834285">
      <w:pPr>
        <w:tabs>
          <w:tab w:val="left" w:pos="1180"/>
        </w:tabs>
        <w:spacing w:before="5"/>
        <w:ind w:left="1180" w:right="708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/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dia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nue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a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</w:p>
    <w:p w14:paraId="38847C4D" w14:textId="77777777" w:rsidR="00203DEB" w:rsidRPr="00834285" w:rsidRDefault="00262804" w:rsidP="00834285">
      <w:pPr>
        <w:spacing w:before="2"/>
        <w:ind w:left="783" w:right="1829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ourier New" w:hAnsiTheme="minorHAnsi" w:cstheme="minorHAnsi"/>
          <w:sz w:val="22"/>
          <w:szCs w:val="22"/>
        </w:rPr>
        <w:t>o</w:t>
      </w:r>
      <w:r w:rsidRPr="00834285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f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oad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dia</w:t>
      </w:r>
    </w:p>
    <w:p w14:paraId="4DA16A1E" w14:textId="77777777" w:rsidR="00203DEB" w:rsidRPr="00834285" w:rsidRDefault="00262804" w:rsidP="00834285">
      <w:pPr>
        <w:ind w:left="63" w:right="208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king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 iden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vice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vamp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e.</w:t>
      </w:r>
    </w:p>
    <w:p w14:paraId="4470DA10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386A777F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67771B40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RGH</w:t>
      </w:r>
    </w:p>
    <w:p w14:paraId="5F5D5777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TO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2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F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L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AN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                                                             </w:t>
      </w:r>
      <w:r w:rsidRPr="00834285">
        <w:rPr>
          <w:rFonts w:asciiTheme="minorHAnsi" w:eastAsia="Californian FB" w:hAnsiTheme="minorHAnsi" w:cstheme="minorHAnsi"/>
          <w:b/>
          <w:spacing w:val="20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RY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EMB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7</w:t>
      </w:r>
    </w:p>
    <w:p w14:paraId="1AF15BAE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TO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2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F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3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EVEL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ERA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S                                                     </w:t>
      </w:r>
      <w:r w:rsidRPr="00834285">
        <w:rPr>
          <w:rFonts w:asciiTheme="minorHAnsi" w:eastAsia="Californian FB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UGU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b/>
          <w:spacing w:val="-9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1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 xml:space="preserve">RY 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b/>
          <w:spacing w:val="-1"/>
          <w:position w:val="1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b/>
          <w:position w:val="1"/>
          <w:sz w:val="22"/>
          <w:szCs w:val="22"/>
        </w:rPr>
        <w:t>6</w:t>
      </w:r>
    </w:p>
    <w:p w14:paraId="3856E7D2" w14:textId="77777777" w:rsidR="00203DEB" w:rsidRPr="00834285" w:rsidRDefault="00203DEB" w:rsidP="0083428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908334F" w14:textId="77777777" w:rsidR="00203DEB" w:rsidRPr="00834285" w:rsidRDefault="00262804" w:rsidP="00834285">
      <w:pPr>
        <w:ind w:left="4440" w:right="4523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ip</w:t>
      </w:r>
    </w:p>
    <w:p w14:paraId="4AA55D9A" w14:textId="77777777" w:rsidR="00203DEB" w:rsidRPr="00834285" w:rsidRDefault="00262804" w:rsidP="00834285">
      <w:pPr>
        <w:tabs>
          <w:tab w:val="left" w:pos="460"/>
        </w:tabs>
        <w:spacing w:before="59"/>
        <w:ind w:left="460" w:right="648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fu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-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dm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 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&amp;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/A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dm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ive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k.</w:t>
      </w:r>
    </w:p>
    <w:p w14:paraId="4504B92F" w14:textId="77777777" w:rsidR="00203DEB" w:rsidRPr="00834285" w:rsidRDefault="00262804" w:rsidP="00834285">
      <w:pPr>
        <w:spacing w:before="58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dm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</w:p>
    <w:p w14:paraId="61410A8D" w14:textId="77777777" w:rsidR="00203DEB" w:rsidRPr="00834285" w:rsidRDefault="00262804" w:rsidP="00834285">
      <w:pPr>
        <w:ind w:left="460" w:right="1131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z w:val="22"/>
          <w:szCs w:val="22"/>
        </w:rPr>
        <w:t>$300,00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t-e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pendi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viding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73EB232" w14:textId="77777777" w:rsidR="00203DEB" w:rsidRPr="00834285" w:rsidRDefault="00262804" w:rsidP="00834285">
      <w:pPr>
        <w:tabs>
          <w:tab w:val="left" w:pos="460"/>
        </w:tabs>
        <w:spacing w:before="22"/>
        <w:ind w:left="460" w:right="324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ns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$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9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  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viding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versee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l.</w:t>
      </w:r>
    </w:p>
    <w:p w14:paraId="5B46DC03" w14:textId="77777777" w:rsidR="00203DEB" w:rsidRPr="00834285" w:rsidRDefault="00203DEB" w:rsidP="0083428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873539A" w14:textId="77777777" w:rsidR="00203DEB" w:rsidRPr="00834285" w:rsidRDefault="00262804" w:rsidP="00834285">
      <w:pPr>
        <w:ind w:left="4514" w:right="4233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evelopm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nt</w:t>
      </w:r>
    </w:p>
    <w:p w14:paraId="0B5B2619" w14:textId="77777777" w:rsidR="00203DEB" w:rsidRPr="00834285" w:rsidRDefault="00262804" w:rsidP="00834285">
      <w:pPr>
        <w:tabs>
          <w:tab w:val="left" w:pos="460"/>
        </w:tabs>
        <w:spacing w:before="1"/>
        <w:ind w:left="460" w:right="150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st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 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$3,000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aj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,0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+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Dep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“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Q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”</w:t>
      </w:r>
    </w:p>
    <w:p w14:paraId="42D136D1" w14:textId="77777777" w:rsidR="00203DEB" w:rsidRPr="00834285" w:rsidRDefault="00262804" w:rsidP="00834285">
      <w:pPr>
        <w:ind w:left="424" w:right="468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e $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20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li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ive</w:t>
      </w:r>
      <w:r w:rsidRPr="0083428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o 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nnu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l,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end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ndi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6F30D06E" w14:textId="77777777" w:rsidR="00203DEB" w:rsidRPr="00834285" w:rsidRDefault="00262804" w:rsidP="00834285">
      <w:pPr>
        <w:tabs>
          <w:tab w:val="left" w:pos="460"/>
        </w:tabs>
        <w:spacing w:before="58"/>
        <w:ind w:left="460" w:right="550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tte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Cl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b, a du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ssessme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’ 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EB90A5E" w14:textId="77777777" w:rsidR="00203DEB" w:rsidRPr="00834285" w:rsidRDefault="00262804" w:rsidP="00834285">
      <w:pPr>
        <w:spacing w:before="58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,00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z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ld,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ear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$4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BCF7C1B" w14:textId="77777777" w:rsidR="00203DEB" w:rsidRPr="00834285" w:rsidRDefault="00262804" w:rsidP="00834285">
      <w:pPr>
        <w:spacing w:before="2"/>
        <w:ind w:left="460" w:right="407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versee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-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1D90E58" w14:textId="77777777" w:rsidR="00203DEB" w:rsidRPr="00834285" w:rsidRDefault="00262804" w:rsidP="00834285">
      <w:pPr>
        <w:tabs>
          <w:tab w:val="left" w:pos="460"/>
        </w:tabs>
        <w:spacing w:before="58"/>
        <w:ind w:left="460" w:right="301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“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Q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lence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”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De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vide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 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c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 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w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ld,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nni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ot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F082D72" w14:textId="77777777" w:rsidR="00203DEB" w:rsidRPr="00834285" w:rsidRDefault="00262804" w:rsidP="00834285">
      <w:pPr>
        <w:tabs>
          <w:tab w:val="left" w:pos="460"/>
        </w:tabs>
        <w:spacing w:before="58"/>
        <w:ind w:left="460" w:right="334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ing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illm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ils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z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 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king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ic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7C44256" w14:textId="77777777" w:rsidR="00203DEB" w:rsidRPr="00834285" w:rsidRDefault="00262804" w:rsidP="00834285">
      <w:pPr>
        <w:tabs>
          <w:tab w:val="left" w:pos="460"/>
        </w:tabs>
        <w:spacing w:before="79"/>
        <w:ind w:left="460" w:right="567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or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0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m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a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F31A180" w14:textId="77777777" w:rsidR="00203DEB" w:rsidRPr="00834285" w:rsidRDefault="00262804" w:rsidP="00834285">
      <w:pPr>
        <w:spacing w:before="65"/>
        <w:ind w:left="61" w:right="165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lastRenderedPageBreak/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f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 De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</w:p>
    <w:p w14:paraId="2E0D978C" w14:textId="77777777" w:rsidR="00203DEB" w:rsidRPr="00834285" w:rsidRDefault="00262804" w:rsidP="00834285">
      <w:pPr>
        <w:spacing w:before="2"/>
        <w:ind w:left="4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odif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A7BAD00" w14:textId="77777777" w:rsidR="00203DEB" w:rsidRPr="00834285" w:rsidRDefault="00262804" w:rsidP="00834285">
      <w:pPr>
        <w:tabs>
          <w:tab w:val="left" w:pos="460"/>
        </w:tabs>
        <w:spacing w:before="18"/>
        <w:ind w:left="460" w:right="278" w:hanging="360"/>
        <w:rPr>
          <w:rFonts w:asciiTheme="minorHAnsi" w:eastAsia="Californian FB" w:hAnsiTheme="minorHAnsi" w:cstheme="minorHAnsi"/>
          <w:sz w:val="22"/>
          <w:szCs w:val="22"/>
        </w:rPr>
        <w:sectPr w:rsidR="00203DEB" w:rsidRPr="00834285">
          <w:pgSz w:w="12240" w:h="15840"/>
          <w:pgMar w:top="1200" w:right="1000" w:bottom="280" w:left="1160" w:header="626" w:footer="0" w:gutter="0"/>
          <w:cols w:space="720"/>
        </w:sect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ponding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e-m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q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ov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e-m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m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olvi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vice is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5A8BC5B" w14:textId="77777777" w:rsidR="00203DEB" w:rsidRPr="00834285" w:rsidRDefault="00262804" w:rsidP="00834285">
      <w:pPr>
        <w:rPr>
          <w:rFonts w:asciiTheme="minorHAnsi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lastRenderedPageBreak/>
        <w:pict w14:anchorId="4C077AB0">
          <v:group id="_x0000_s1033" style="position:absolute;margin-left:56.05pt;margin-top:467.9pt;width:503.95pt;height:4.55pt;z-index:-251656704;mso-position-horizontal-relative:page;mso-position-vertical-relative:page" coordorigin="1121,9358" coordsize="10079,91">
            <v:shape id="_x0000_s1039" style="position:absolute;left:1152;top:9389;width:6575;height:0" coordorigin="1152,9389" coordsize="6575,0" path="m1152,9389r6575,e" filled="f" strokecolor="maroon" strokeweight="3.1pt">
              <v:path arrowok="t"/>
            </v:shape>
            <v:shape id="_x0000_s1038" style="position:absolute;left:1152;top:9441;width:6575;height:0" coordorigin="1152,9441" coordsize="6575,0" path="m1152,9441r6575,e" filled="f" strokecolor="maroon" strokeweight=".82pt">
              <v:path arrowok="t"/>
            </v:shape>
            <v:shape id="_x0000_s1037" style="position:absolute;left:7727;top:9389;width:89;height:0" coordorigin="7727,9389" coordsize="89,0" path="m7727,9389r89,e" filled="f" strokecolor="maroon" strokeweight="3.1pt">
              <v:path arrowok="t"/>
            </v:shape>
            <v:shape id="_x0000_s1036" style="position:absolute;left:7727;top:9441;width:89;height:0" coordorigin="7727,9441" coordsize="89,0" path="m7727,9441r89,e" filled="f" strokecolor="maroon" strokeweight=".82pt">
              <v:path arrowok="t"/>
            </v:shape>
            <v:shape id="_x0000_s1035" style="position:absolute;left:7816;top:9389;width:3353;height:0" coordorigin="7816,9389" coordsize="3353,0" path="m7816,9389r3353,e" filled="f" strokecolor="maroon" strokeweight="3.1pt">
              <v:path arrowok="t"/>
            </v:shape>
            <v:shape id="_x0000_s1034" style="position:absolute;left:7816;top:9441;width:3353;height:0" coordorigin="7816,9441" coordsize="3353,0" path="m7816,9441r3353,e" filled="f" strokecolor="maroon" strokeweight=".82pt">
              <v:path arrowok="t"/>
            </v:shape>
            <w10:wrap anchorx="page" anchory="page"/>
          </v:group>
        </w:pict>
      </w:r>
      <w:r w:rsidRPr="00834285">
        <w:rPr>
          <w:rFonts w:asciiTheme="minorHAnsi" w:hAnsiTheme="minorHAnsi" w:cstheme="minorHAnsi"/>
          <w:sz w:val="22"/>
          <w:szCs w:val="22"/>
        </w:rPr>
        <w:pict w14:anchorId="55FA83D5">
          <v:group id="_x0000_s1026" style="position:absolute;margin-left:56.05pt;margin-top:340.7pt;width:503.95pt;height:4.55pt;z-index:-251657728;mso-position-horizontal-relative:page;mso-position-vertical-relative:page" coordorigin="1121,6814" coordsize="10079,91">
            <v:shape id="_x0000_s1032" style="position:absolute;left:1152;top:6845;width:6575;height:0" coordorigin="1152,6845" coordsize="6575,0" path="m1152,6845r6575,e" filled="f" strokecolor="maroon" strokeweight="3.1pt">
              <v:path arrowok="t"/>
            </v:shape>
            <v:shape id="_x0000_s1031" style="position:absolute;left:1152;top:6896;width:6575;height:0" coordorigin="1152,6896" coordsize="6575,0" path="m1152,6896r6575,e" filled="f" strokecolor="maroon" strokeweight=".82pt">
              <v:path arrowok="t"/>
            </v:shape>
            <v:shape id="_x0000_s1030" style="position:absolute;left:7727;top:6845;width:89;height:0" coordorigin="7727,6845" coordsize="89,0" path="m7727,6845r89,e" filled="f" strokecolor="maroon" strokeweight="3.1pt">
              <v:path arrowok="t"/>
            </v:shape>
            <v:shape id="_x0000_s1029" style="position:absolute;left:7727;top:6896;width:89;height:0" coordorigin="7727,6896" coordsize="89,0" path="m7727,6896r89,e" filled="f" strokecolor="maroon" strokeweight=".82pt">
              <v:path arrowok="t"/>
            </v:shape>
            <v:shape id="_x0000_s1028" style="position:absolute;left:7816;top:6845;width:3353;height:0" coordorigin="7816,6845" coordsize="3353,0" path="m7816,6845r3353,e" filled="f" strokecolor="maroon" strokeweight="3.1pt">
              <v:path arrowok="t"/>
            </v:shape>
            <v:shape id="_x0000_s1027" style="position:absolute;left:7816;top:6896;width:3353;height:0" coordorigin="7816,6896" coordsize="3353,0" path="m7816,6896r3353,e" filled="f" strokecolor="maroon" strokeweight=".82pt">
              <v:path arrowok="t"/>
            </v:shape>
            <w10:wrap anchorx="page" anchory="page"/>
          </v:group>
        </w:pict>
      </w:r>
    </w:p>
    <w:p w14:paraId="454EC35A" w14:textId="77777777" w:rsidR="00203DEB" w:rsidRPr="00834285" w:rsidRDefault="00262804" w:rsidP="00834285">
      <w:pPr>
        <w:tabs>
          <w:tab w:val="left" w:pos="460"/>
        </w:tabs>
        <w:ind w:left="460" w:right="326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$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.7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07 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76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%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Pri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versee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 qu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le.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fa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y/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n. 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 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d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d/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mess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79A93ACB" w14:textId="77777777" w:rsidR="00203DEB" w:rsidRPr="00834285" w:rsidRDefault="00203DEB" w:rsidP="0083428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C417B8C" w14:textId="77777777" w:rsidR="00203DEB" w:rsidRPr="00834285" w:rsidRDefault="00262804" w:rsidP="00834285">
      <w:pPr>
        <w:ind w:left="3604" w:right="3607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Ext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Su</w:t>
      </w:r>
      <w:r w:rsidRPr="00834285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port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Ev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nts</w:t>
      </w:r>
    </w:p>
    <w:p w14:paraId="272DA92A" w14:textId="77777777" w:rsidR="00203DEB" w:rsidRPr="00834285" w:rsidRDefault="00262804" w:rsidP="00834285">
      <w:pPr>
        <w:tabs>
          <w:tab w:val="left" w:pos="460"/>
        </w:tabs>
        <w:spacing w:before="80"/>
        <w:ind w:left="460" w:right="628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once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ic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xt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c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peci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DBF7B1D" w14:textId="77777777" w:rsidR="00203DEB" w:rsidRPr="00834285" w:rsidRDefault="00262804" w:rsidP="00834285">
      <w:pPr>
        <w:tabs>
          <w:tab w:val="left" w:pos="460"/>
        </w:tabs>
        <w:spacing w:before="5"/>
        <w:ind w:left="460" w:right="405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 sp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At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is 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 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ding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 de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Pete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in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vers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 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(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n)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rtme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’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l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rese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6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 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y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r Pi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 le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9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ing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P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’ 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m pr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5E2CC9E" w14:textId="77777777" w:rsidR="00203DEB" w:rsidRPr="00834285" w:rsidRDefault="00262804" w:rsidP="00834285">
      <w:pPr>
        <w:tabs>
          <w:tab w:val="left" w:pos="460"/>
        </w:tabs>
        <w:spacing w:before="22"/>
        <w:ind w:left="460" w:right="171" w:hanging="3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ab/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z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lop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don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-re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,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t 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nvit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ser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ving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nt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ll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peak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r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l.</w:t>
      </w:r>
    </w:p>
    <w:p w14:paraId="78D0B55E" w14:textId="77777777" w:rsidR="00203DEB" w:rsidRPr="00834285" w:rsidRDefault="00203DEB" w:rsidP="0083428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CACD88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743BDA4E" w14:textId="77777777" w:rsidR="00203DEB" w:rsidRPr="00834285" w:rsidRDefault="00262804" w:rsidP="00834285">
      <w:pPr>
        <w:ind w:left="2690" w:right="2698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TH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RELEV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NT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RK</w:t>
      </w:r>
      <w:r w:rsidRPr="00834285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EX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E</w:t>
      </w:r>
    </w:p>
    <w:p w14:paraId="3732E4F0" w14:textId="77777777" w:rsidR="00203DEB" w:rsidRPr="00834285" w:rsidRDefault="00262804" w:rsidP="00834285">
      <w:pPr>
        <w:spacing w:before="3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ista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t </w:t>
      </w:r>
      <w:r w:rsidRPr="00834285">
        <w:rPr>
          <w:rFonts w:asciiTheme="minorHAnsi" w:eastAsia="Californian FB" w:hAnsiTheme="minorHAnsi" w:cstheme="minorHAnsi"/>
          <w:i/>
          <w:spacing w:val="-4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ist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/As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i/>
          <w:spacing w:val="1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Na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ion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rec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let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368595BE" w14:textId="77777777" w:rsidR="00203DEB" w:rsidRPr="00834285" w:rsidRDefault="00262804" w:rsidP="00834285">
      <w:pPr>
        <w:ind w:left="46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(N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DA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)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Cl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1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998</w:t>
      </w:r>
      <w:r w:rsidRPr="00834285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position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t 200</w:t>
      </w:r>
      <w:r w:rsidRPr="00834285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2</w:t>
      </w:r>
      <w:r w:rsidRPr="00834285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3DCE6999" w14:textId="77777777" w:rsidR="00203DEB" w:rsidRPr="00834285" w:rsidRDefault="00262804" w:rsidP="00834285">
      <w:pPr>
        <w:spacing w:before="1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ist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DA,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Wes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k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io.</w:t>
      </w:r>
      <w:r w:rsidRPr="00834285">
        <w:rPr>
          <w:rFonts w:asciiTheme="minorHAnsi" w:eastAsia="Californian FB" w:hAnsiTheme="minorHAnsi" w:cstheme="minorHAnsi"/>
          <w:spacing w:val="4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996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7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2B5E8AD" w14:textId="77777777" w:rsidR="00203DEB" w:rsidRPr="00834285" w:rsidRDefault="00262804" w:rsidP="00834285">
      <w:pPr>
        <w:spacing w:before="1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ts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n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otre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e 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lid,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io. 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995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ly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7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7AC0360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Camp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Johnny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aj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p, 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tt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Penn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ylv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1996</w:t>
      </w:r>
      <w:r w:rsidRPr="00834285">
        <w:rPr>
          <w:rFonts w:asciiTheme="minorHAnsi" w:eastAsia="Californian FB" w:hAnsiTheme="minorHAnsi" w:cstheme="minorHAnsi"/>
          <w:spacing w:val="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Ju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199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D0A3B23" w14:textId="77777777" w:rsidR="00203DEB" w:rsidRPr="00834285" w:rsidRDefault="00262804" w:rsidP="00834285">
      <w:pPr>
        <w:spacing w:before="1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Com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alist</w:t>
      </w:r>
      <w:r w:rsidRPr="00834285">
        <w:rPr>
          <w:rFonts w:asciiTheme="minorHAnsi" w:eastAsia="Californian FB" w:hAnsiTheme="minorHAnsi" w:cstheme="minorHAnsi"/>
          <w:i/>
          <w:spacing w:val="1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l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-Br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dley,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f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ld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io. 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19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9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5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C8B8F92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hAnsiTheme="minorHAnsi" w:cstheme="minorHAnsi"/>
          <w:sz w:val="22"/>
          <w:szCs w:val="22"/>
        </w:rPr>
        <w:t xml:space="preserve">   </w:t>
      </w:r>
      <w:r w:rsidRPr="0083428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 xml:space="preserve">ts 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fo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i/>
          <w:spacing w:val="1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arr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oll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niv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ers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,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O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19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9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5</w:t>
      </w:r>
      <w:r w:rsidRPr="00834285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 199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6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510FB692" w14:textId="77777777" w:rsidR="00203DEB" w:rsidRPr="00834285" w:rsidRDefault="00203DEB" w:rsidP="0083428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DBD368" w14:textId="77777777" w:rsidR="00203DEB" w:rsidRPr="00834285" w:rsidRDefault="00203DEB" w:rsidP="00834285">
      <w:pPr>
        <w:rPr>
          <w:rFonts w:asciiTheme="minorHAnsi" w:hAnsiTheme="minorHAnsi" w:cstheme="minorHAnsi"/>
          <w:sz w:val="22"/>
          <w:szCs w:val="22"/>
        </w:rPr>
      </w:pPr>
    </w:p>
    <w:p w14:paraId="264A2ADA" w14:textId="77777777" w:rsidR="00203DEB" w:rsidRPr="00834285" w:rsidRDefault="00262804" w:rsidP="00834285">
      <w:pPr>
        <w:spacing w:before="25"/>
        <w:ind w:left="4239" w:right="4243"/>
        <w:jc w:val="center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</w:p>
    <w:p w14:paraId="065AC085" w14:textId="77777777" w:rsidR="00203DEB" w:rsidRPr="00834285" w:rsidRDefault="00262804" w:rsidP="00834285">
      <w:pPr>
        <w:spacing w:before="4"/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Ma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of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po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ts Adm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in</w:t>
      </w:r>
      <w:r w:rsidRPr="00834285">
        <w:rPr>
          <w:rFonts w:asciiTheme="minorHAnsi" w:eastAsia="Californian FB" w:hAnsiTheme="minorHAnsi" w:cstheme="minorHAnsi"/>
          <w:i/>
          <w:spacing w:val="-3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on</w:t>
      </w:r>
      <w:r w:rsidRPr="00834285">
        <w:rPr>
          <w:rFonts w:asciiTheme="minorHAnsi" w:eastAsia="Californian FB" w:hAnsiTheme="minorHAnsi" w:cstheme="minorHAnsi"/>
          <w:i/>
          <w:spacing w:val="1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io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ity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4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p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s 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dm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ra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F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ili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ag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eme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June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9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98.</w:t>
      </w:r>
    </w:p>
    <w:p w14:paraId="62986131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B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ac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he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lor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of A</w:t>
      </w:r>
      <w:r w:rsidRPr="00834285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i/>
          <w:sz w:val="22"/>
          <w:szCs w:val="22"/>
        </w:rPr>
        <w:t>ts</w:t>
      </w:r>
      <w:r w:rsidRPr="00834285">
        <w:rPr>
          <w:rFonts w:asciiTheme="minorHAnsi" w:eastAsia="Californian FB" w:hAnsiTheme="minorHAnsi" w:cstheme="minorHAnsi"/>
          <w:i/>
          <w:spacing w:val="13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J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h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Car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oll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v</w:t>
      </w:r>
      <w:r w:rsidRPr="00834285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b/>
          <w:sz w:val="22"/>
          <w:szCs w:val="22"/>
        </w:rPr>
        <w:t>it</w:t>
      </w:r>
      <w:r w:rsidRPr="00834285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</w:t>
      </w:r>
      <w:r w:rsidRPr="00834285">
        <w:rPr>
          <w:rFonts w:asciiTheme="minorHAnsi" w:eastAsia="Californian FB" w:hAnsiTheme="minorHAnsi" w:cstheme="minorHAnsi"/>
          <w:spacing w:val="4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aj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:</w:t>
      </w:r>
      <w:r w:rsidRPr="00834285">
        <w:rPr>
          <w:rFonts w:asciiTheme="minorHAnsi" w:eastAsia="Californian FB" w:hAnsiTheme="minorHAnsi" w:cstheme="minorHAnsi"/>
          <w:spacing w:val="47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-3"/>
          <w:sz w:val="22"/>
          <w:szCs w:val="22"/>
        </w:rPr>
        <w:t>o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mm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u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ni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ion</w:t>
      </w:r>
      <w:r w:rsidRPr="00834285">
        <w:rPr>
          <w:rFonts w:asciiTheme="minorHAnsi" w:eastAsia="Californian FB" w:hAnsiTheme="minorHAnsi" w:cstheme="minorHAnsi"/>
          <w:spacing w:val="-4"/>
          <w:sz w:val="22"/>
          <w:szCs w:val="22"/>
        </w:rPr>
        <w:t>s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 xml:space="preserve">.  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ino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:  C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at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ive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Wr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i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n</w:t>
      </w:r>
      <w:r w:rsidRPr="00834285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.  Dec</w:t>
      </w: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em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ber</w:t>
      </w:r>
    </w:p>
    <w:p w14:paraId="0AD57B75" w14:textId="77777777" w:rsidR="00203DEB" w:rsidRPr="00834285" w:rsidRDefault="00262804" w:rsidP="00834285">
      <w:pPr>
        <w:ind w:left="100"/>
        <w:rPr>
          <w:rFonts w:asciiTheme="minorHAnsi" w:eastAsia="Californian FB" w:hAnsiTheme="minorHAnsi" w:cstheme="minorHAnsi"/>
          <w:sz w:val="22"/>
          <w:szCs w:val="22"/>
        </w:rPr>
      </w:pPr>
      <w:r w:rsidRPr="00834285">
        <w:rPr>
          <w:rFonts w:asciiTheme="minorHAnsi" w:eastAsia="Californian FB" w:hAnsiTheme="minorHAnsi" w:cstheme="minorHAnsi"/>
          <w:spacing w:val="-1"/>
          <w:sz w:val="22"/>
          <w:szCs w:val="22"/>
        </w:rPr>
        <w:t>1</w:t>
      </w:r>
      <w:r w:rsidRPr="00834285">
        <w:rPr>
          <w:rFonts w:asciiTheme="minorHAnsi" w:eastAsia="Californian FB" w:hAnsiTheme="minorHAnsi" w:cstheme="minorHAnsi"/>
          <w:sz w:val="22"/>
          <w:szCs w:val="22"/>
        </w:rPr>
        <w:t>995.</w:t>
      </w:r>
    </w:p>
    <w:sectPr w:rsidR="00203DEB" w:rsidRPr="00834285">
      <w:pgSz w:w="12240" w:h="15840"/>
      <w:pgMar w:top="1220" w:right="1080" w:bottom="280" w:left="1160" w:header="6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6496" w14:textId="77777777" w:rsidR="00262804" w:rsidRDefault="00262804">
      <w:r>
        <w:separator/>
      </w:r>
    </w:p>
  </w:endnote>
  <w:endnote w:type="continuationSeparator" w:id="0">
    <w:p w14:paraId="36650770" w14:textId="77777777" w:rsidR="00262804" w:rsidRDefault="0026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E4358" w14:textId="77777777" w:rsidR="00262804" w:rsidRDefault="00262804">
      <w:r>
        <w:separator/>
      </w:r>
    </w:p>
  </w:footnote>
  <w:footnote w:type="continuationSeparator" w:id="0">
    <w:p w14:paraId="2B528307" w14:textId="77777777" w:rsidR="00262804" w:rsidRDefault="00262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621E" w14:textId="74545860" w:rsidR="00203DEB" w:rsidRDefault="00203DEB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16C86"/>
    <w:multiLevelType w:val="multilevel"/>
    <w:tmpl w:val="2C54FE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DEB"/>
    <w:rsid w:val="00203DEB"/>
    <w:rsid w:val="00262804"/>
    <w:rsid w:val="0083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E7F9F"/>
  <w15:docId w15:val="{4D327625-FD0F-48AD-9CB2-AA5BF4EE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2044</Words>
  <Characters>11651</Characters>
  <Application>Microsoft Office Word</Application>
  <DocSecurity>0</DocSecurity>
  <Lines>97</Lines>
  <Paragraphs>27</Paragraphs>
  <ScaleCrop>false</ScaleCrop>
  <Company/>
  <LinksUpToDate>false</LinksUpToDate>
  <CharactersWithSpaces>13668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2021-06-29T12:29:00Z</dcterms:created>
  <dcterms:modified xsi:type="dcterms:W3CDTF">2021-06-29T12:30:00Z</dcterms:modified>
</cp:coreProperties>
</file>